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49398F80" w:rsidR="0046735E" w:rsidRPr="00556B64" w:rsidRDefault="0046735E" w:rsidP="00865160">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787C03">
              <w:rPr>
                <w:bCs w:val="0"/>
                <w:snapToGrid w:val="0"/>
                <w:sz w:val="24"/>
                <w:szCs w:val="24"/>
                <w:lang w:eastAsia="ru-RU"/>
              </w:rPr>
              <w:t>№ УД-48</w:t>
            </w:r>
            <w:r w:rsidR="00865160">
              <w:rPr>
                <w:bCs w:val="0"/>
                <w:snapToGrid w:val="0"/>
                <w:sz w:val="24"/>
                <w:szCs w:val="24"/>
                <w:lang w:eastAsia="ru-RU"/>
              </w:rPr>
              <w:t>8</w:t>
            </w:r>
            <w:r w:rsidR="00787C03">
              <w:rPr>
                <w:bCs w:val="0"/>
                <w:snapToGrid w:val="0"/>
                <w:sz w:val="24"/>
                <w:szCs w:val="24"/>
                <w:lang w:eastAsia="ru-RU"/>
              </w:rPr>
              <w:t xml:space="preserve"> от </w:t>
            </w:r>
            <w:r w:rsidR="004B1DC0">
              <w:rPr>
                <w:bCs w:val="0"/>
                <w:snapToGrid w:val="0"/>
                <w:sz w:val="24"/>
                <w:szCs w:val="24"/>
                <w:lang w:eastAsia="ru-RU"/>
              </w:rPr>
              <w:t>05.10.2017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F1FCE0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787C03">
        <w:rPr>
          <w:b/>
          <w:sz w:val="24"/>
          <w:szCs w:val="24"/>
        </w:rPr>
        <w:t xml:space="preserve">право заключения </w:t>
      </w:r>
      <w:proofErr w:type="gramStart"/>
      <w:r w:rsidR="00935C24" w:rsidRPr="00787C03">
        <w:rPr>
          <w:b/>
          <w:sz w:val="24"/>
          <w:szCs w:val="24"/>
        </w:rPr>
        <w:t>договор</w:t>
      </w:r>
      <w:r w:rsidR="00787C03" w:rsidRPr="00787C03">
        <w:rPr>
          <w:b/>
          <w:sz w:val="24"/>
          <w:szCs w:val="24"/>
        </w:rPr>
        <w:t>а</w:t>
      </w:r>
      <w:proofErr w:type="gramEnd"/>
      <w:r w:rsidR="00935C24" w:rsidRPr="00787C03">
        <w:rPr>
          <w:b/>
          <w:sz w:val="24"/>
          <w:szCs w:val="24"/>
        </w:rPr>
        <w:t xml:space="preserve"> </w:t>
      </w:r>
      <w:r w:rsidR="00C53E73" w:rsidRPr="00787C03">
        <w:rPr>
          <w:b/>
          <w:sz w:val="24"/>
          <w:szCs w:val="24"/>
        </w:rPr>
        <w:t xml:space="preserve">на </w:t>
      </w:r>
      <w:r w:rsidR="00865160">
        <w:rPr>
          <w:b/>
          <w:sz w:val="24"/>
          <w:szCs w:val="24"/>
        </w:rPr>
        <w:t>о</w:t>
      </w:r>
      <w:r w:rsidR="00865160" w:rsidRPr="00865160">
        <w:rPr>
          <w:b/>
          <w:sz w:val="24"/>
          <w:szCs w:val="24"/>
        </w:rPr>
        <w:t>казание услуг по проведению периодического медицинского осмотра персонала филиала ПАО «МРСК Юга» -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19C2F454" w14:textId="77777777" w:rsidR="00787C03" w:rsidRDefault="00787C03" w:rsidP="007A1F3E">
      <w:pPr>
        <w:pStyle w:val="1f5"/>
        <w:spacing w:line="264" w:lineRule="auto"/>
        <w:ind w:left="0" w:right="0"/>
        <w:jc w:val="center"/>
        <w:rPr>
          <w:rFonts w:ascii="Times New Roman" w:hAnsi="Times New Roman"/>
          <w:sz w:val="24"/>
          <w:szCs w:val="24"/>
        </w:rPr>
      </w:pPr>
    </w:p>
    <w:p w14:paraId="6723E96B" w14:textId="77777777" w:rsidR="00787C03" w:rsidRDefault="00787C03" w:rsidP="007A1F3E">
      <w:pPr>
        <w:pStyle w:val="1f5"/>
        <w:spacing w:line="264" w:lineRule="auto"/>
        <w:ind w:left="0" w:right="0"/>
        <w:jc w:val="center"/>
        <w:rPr>
          <w:rFonts w:ascii="Times New Roman" w:hAnsi="Times New Roman"/>
          <w:sz w:val="24"/>
          <w:szCs w:val="24"/>
        </w:rPr>
      </w:pPr>
    </w:p>
    <w:p w14:paraId="67BEA2D5" w14:textId="77777777" w:rsidR="00787C03" w:rsidRDefault="00787C03" w:rsidP="007A1F3E">
      <w:pPr>
        <w:pStyle w:val="1f5"/>
        <w:spacing w:line="264" w:lineRule="auto"/>
        <w:ind w:left="0" w:right="0"/>
        <w:jc w:val="center"/>
        <w:rPr>
          <w:rFonts w:ascii="Times New Roman" w:hAnsi="Times New Roman"/>
          <w:sz w:val="24"/>
          <w:szCs w:val="24"/>
        </w:rPr>
      </w:pPr>
    </w:p>
    <w:p w14:paraId="32FA3532" w14:textId="77777777" w:rsidR="00787C03" w:rsidRPr="00556B64" w:rsidRDefault="00787C03"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3C289822"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787C03">
        <w:rPr>
          <w:b/>
          <w:bCs/>
        </w:rPr>
        <w:t>Ключникова Ольга Сергеевна,</w:t>
      </w:r>
      <w:r w:rsidR="007951CD" w:rsidRPr="00787C03">
        <w:rPr>
          <w:bCs/>
        </w:rPr>
        <w:t xml:space="preserve"> тел.: (863) 307-04-83, </w:t>
      </w:r>
      <w:proofErr w:type="gramStart"/>
      <w:r w:rsidR="007951CD" w:rsidRPr="00787C03">
        <w:rPr>
          <w:bCs/>
        </w:rPr>
        <w:t>е</w:t>
      </w:r>
      <w:proofErr w:type="gramEnd"/>
      <w:r w:rsidR="007951CD" w:rsidRPr="00787C03">
        <w:rPr>
          <w:bCs/>
        </w:rPr>
        <w:t>-</w:t>
      </w:r>
      <w:proofErr w:type="spellStart"/>
      <w:r w:rsidR="007951CD" w:rsidRPr="00787C03">
        <w:rPr>
          <w:bCs/>
        </w:rPr>
        <w:t>mail</w:t>
      </w:r>
      <w:proofErr w:type="spellEnd"/>
      <w:r w:rsidR="007951CD" w:rsidRPr="00787C03">
        <w:rPr>
          <w:bCs/>
        </w:rPr>
        <w:t xml:space="preserve">: </w:t>
      </w:r>
      <w:hyperlink r:id="rId19" w:history="1">
        <w:r w:rsidR="007951CD" w:rsidRPr="00787C03">
          <w:rPr>
            <w:rStyle w:val="a9"/>
            <w:bCs/>
            <w:lang w:val="en-US"/>
          </w:rPr>
          <w:t>kluchnikovaos</w:t>
        </w:r>
        <w:r w:rsidR="007951CD" w:rsidRPr="00787C03">
          <w:rPr>
            <w:rStyle w:val="a9"/>
            <w:bCs/>
          </w:rPr>
          <w:t>@</w:t>
        </w:r>
        <w:r w:rsidR="007951CD" w:rsidRPr="00787C03">
          <w:rPr>
            <w:rStyle w:val="a9"/>
            <w:bCs/>
            <w:lang w:val="en-US"/>
          </w:rPr>
          <w:t>mrsk</w:t>
        </w:r>
        <w:r w:rsidR="007951CD" w:rsidRPr="00787C03">
          <w:rPr>
            <w:rStyle w:val="a9"/>
            <w:bCs/>
          </w:rPr>
          <w:t>-</w:t>
        </w:r>
        <w:r w:rsidR="007951CD" w:rsidRPr="00787C03">
          <w:rPr>
            <w:rStyle w:val="a9"/>
            <w:bCs/>
            <w:lang w:val="en-US"/>
          </w:rPr>
          <w:t>yuga</w:t>
        </w:r>
        <w:r w:rsidR="007951CD" w:rsidRPr="00787C03">
          <w:rPr>
            <w:rStyle w:val="a9"/>
            <w:bCs/>
          </w:rPr>
          <w:t>.</w:t>
        </w:r>
        <w:proofErr w:type="spellStart"/>
        <w:r w:rsidR="007951CD" w:rsidRPr="00787C03">
          <w:rPr>
            <w:rStyle w:val="a9"/>
            <w:bCs/>
            <w:lang w:val="en-US"/>
          </w:rPr>
          <w:t>ru</w:t>
        </w:r>
        <w:proofErr w:type="spellEnd"/>
      </w:hyperlink>
      <w:r w:rsidRPr="00787C03">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7E537B89" w:rsidR="00E86E35" w:rsidRPr="00787C03" w:rsidRDefault="00E86E35" w:rsidP="00787C03">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9281A" w:rsidRPr="00556B64">
          <w:rPr>
            <w:rStyle w:val="a9"/>
            <w:rFonts w:eastAsia="MS Mincho"/>
            <w:color w:val="auto"/>
            <w:lang w:eastAsia="ja-JP"/>
          </w:rPr>
          <w:t>www.b2b-energo.ru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hyperlink r:id="rId21" w:history="1">
        <w:r w:rsidR="00787C03" w:rsidRPr="004519F1">
          <w:rPr>
            <w:rStyle w:val="a9"/>
            <w:sz w:val="24"/>
            <w:szCs w:val="24"/>
          </w:rPr>
          <w:t>www.mrsk-yuga.ru</w:t>
        </w:r>
      </w:hyperlink>
      <w:r w:rsidR="00787C03">
        <w:rPr>
          <w:sz w:val="24"/>
          <w:szCs w:val="24"/>
          <w:u w:val="single"/>
        </w:rPr>
        <w:t xml:space="preserve"> </w:t>
      </w:r>
      <w:r w:rsidRPr="00787C03">
        <w:rPr>
          <w:iCs/>
        </w:rPr>
        <w:t>приг</w:t>
      </w:r>
      <w:r w:rsidRPr="00787C03">
        <w:t xml:space="preserve">ласил </w:t>
      </w:r>
      <w:bookmarkEnd w:id="13"/>
      <w:bookmarkEnd w:id="14"/>
      <w:bookmarkEnd w:id="15"/>
      <w:bookmarkEnd w:id="16"/>
      <w:bookmarkEnd w:id="17"/>
      <w:r w:rsidRPr="00787C03">
        <w:rPr>
          <w:snapToGrid w:val="0"/>
        </w:rPr>
        <w:t xml:space="preserve">юридических лиц, физических лиц, в том числе индивидуальных предпринимателей,  </w:t>
      </w:r>
      <w:r w:rsidR="004616D8" w:rsidRPr="00787C03">
        <w:rPr>
          <w:snapToGrid w:val="0"/>
        </w:rPr>
        <w:t xml:space="preserve"> </w:t>
      </w:r>
      <w:r w:rsidRPr="00787C03">
        <w:rPr>
          <w:iCs/>
          <w:snapToGrid w:val="0"/>
        </w:rPr>
        <w:t>к участию в</w:t>
      </w:r>
      <w:r w:rsidRPr="00556B64">
        <w:rPr>
          <w:iCs/>
          <w:snapToGrid w:val="0"/>
        </w:rPr>
        <w:t xml:space="preserve"> открытом запросе предложений без предварительного квалификационного отбора (далее – запрос предложений)</w:t>
      </w:r>
      <w:r w:rsidRPr="00556B64">
        <w:rPr>
          <w:iCs/>
          <w:snapToGrid w:val="0"/>
          <w:szCs w:val="24"/>
        </w:rPr>
        <w:t>.</w:t>
      </w:r>
      <w:bookmarkEnd w:id="18"/>
    </w:p>
    <w:p w14:paraId="436F4EE4" w14:textId="6F9C2CB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787C03">
        <w:rPr>
          <w:szCs w:val="24"/>
        </w:rPr>
        <w:t xml:space="preserve"> </w:t>
      </w:r>
      <w:r w:rsidR="00787C03"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D68AD76" w:rsidR="00935C24" w:rsidRPr="00787C03"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65160" w:rsidRPr="00787C03">
        <w:rPr>
          <w:b/>
          <w:szCs w:val="24"/>
        </w:rPr>
        <w:t xml:space="preserve">право заключения договора на </w:t>
      </w:r>
      <w:r w:rsidR="00865160">
        <w:rPr>
          <w:b/>
          <w:szCs w:val="24"/>
        </w:rPr>
        <w:t>о</w:t>
      </w:r>
      <w:r w:rsidR="00865160" w:rsidRPr="00865160">
        <w:rPr>
          <w:b/>
          <w:szCs w:val="24"/>
        </w:rPr>
        <w:t>казание услуг по проведению периодического медицинского осмотра персонала филиала ПАО «МРСК Юга» - «Ростовэнерго»</w:t>
      </w:r>
      <w:r w:rsidR="00C53E73" w:rsidRPr="00787C03">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787C03"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w:t>
      </w:r>
      <w:r w:rsidRPr="00787C03">
        <w:rPr>
          <w:szCs w:val="24"/>
        </w:rPr>
        <w:t>ФЗ «О закупках товаров, работ, услуг отдельными видами юридических лиц».</w:t>
      </w:r>
    </w:p>
    <w:p w14:paraId="6D606D81" w14:textId="77777777" w:rsidR="007A1F3E" w:rsidRPr="00787C03" w:rsidRDefault="007A1F3E" w:rsidP="00C53E73">
      <w:pPr>
        <w:pStyle w:val="3-"/>
        <w:numPr>
          <w:ilvl w:val="2"/>
          <w:numId w:val="45"/>
        </w:numPr>
        <w:tabs>
          <w:tab w:val="left" w:pos="1418"/>
        </w:tabs>
        <w:spacing w:before="0" w:after="0" w:line="276" w:lineRule="auto"/>
        <w:ind w:left="0" w:firstLine="709"/>
        <w:rPr>
          <w:szCs w:val="24"/>
        </w:rPr>
      </w:pPr>
      <w:proofErr w:type="gramStart"/>
      <w:r w:rsidRPr="00787C03">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787C03">
        <w:rPr>
          <w:szCs w:val="24"/>
        </w:rPr>
        <w:fldChar w:fldCharType="begin"/>
      </w:r>
      <w:r w:rsidRPr="00787C03">
        <w:rPr>
          <w:szCs w:val="24"/>
        </w:rPr>
        <w:instrText xml:space="preserve"> REF _Ref306978606 \r \h  \* MERGEFORMAT </w:instrText>
      </w:r>
      <w:r w:rsidRPr="00787C03">
        <w:rPr>
          <w:szCs w:val="24"/>
        </w:rPr>
      </w:r>
      <w:r w:rsidRPr="00787C03">
        <w:rPr>
          <w:szCs w:val="24"/>
        </w:rPr>
        <w:fldChar w:fldCharType="separate"/>
      </w:r>
      <w:r w:rsidR="00497A55" w:rsidRPr="00787C03">
        <w:rPr>
          <w:szCs w:val="24"/>
        </w:rPr>
        <w:t>1.4.2</w:t>
      </w:r>
      <w:r w:rsidRPr="00787C03">
        <w:rPr>
          <w:szCs w:val="24"/>
        </w:rPr>
        <w:fldChar w:fldCharType="end"/>
      </w:r>
      <w:r w:rsidRPr="00787C03">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69DEBAA"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bookmarkStart w:id="104" w:name="_GoBack"/>
      <w:r w:rsidR="00865160">
        <w:rPr>
          <w:b/>
          <w:szCs w:val="24"/>
        </w:rPr>
        <w:t>5 785 114,02</w:t>
      </w:r>
      <w:r w:rsidR="00BD4749" w:rsidRPr="00BD4749">
        <w:rPr>
          <w:b/>
          <w:szCs w:val="24"/>
        </w:rPr>
        <w:t xml:space="preserve"> руб. с учётом  НДС</w:t>
      </w:r>
      <w:r w:rsidR="00CE72BD" w:rsidRPr="00BD4749">
        <w:rPr>
          <w:b/>
          <w:szCs w:val="24"/>
        </w:rPr>
        <w:t xml:space="preserve"> (</w:t>
      </w:r>
      <w:r w:rsidR="00865160">
        <w:rPr>
          <w:b/>
          <w:szCs w:val="24"/>
        </w:rPr>
        <w:t>4 902 639,00</w:t>
      </w:r>
      <w:r w:rsidR="00CE72BD" w:rsidRPr="00BD4749">
        <w:rPr>
          <w:b/>
          <w:szCs w:val="24"/>
        </w:rPr>
        <w:t xml:space="preserve"> руб. без НДС)</w:t>
      </w:r>
      <w:bookmarkEnd w:id="104"/>
      <w:r w:rsidRPr="00BD4749">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lastRenderedPageBreak/>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AB74726"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787C03">
        <w:tc>
          <w:tcPr>
            <w:tcW w:w="6230" w:type="dxa"/>
          </w:tcPr>
          <w:p w14:paraId="36E8AA63" w14:textId="77777777" w:rsidR="001B0985" w:rsidRDefault="001B0985" w:rsidP="00787C03">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787C03">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787C03">
        <w:tc>
          <w:tcPr>
            <w:tcW w:w="6230" w:type="dxa"/>
          </w:tcPr>
          <w:p w14:paraId="4CD83FEB" w14:textId="77777777" w:rsidR="001B0985" w:rsidRDefault="001B0985" w:rsidP="00787C03">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787C03">
            <w:pPr>
              <w:pStyle w:val="Times120"/>
              <w:widowControl w:val="0"/>
              <w:spacing w:after="120"/>
              <w:ind w:firstLine="0"/>
              <w:rPr>
                <w:szCs w:val="24"/>
              </w:rPr>
            </w:pPr>
            <w:r>
              <w:rPr>
                <w:szCs w:val="24"/>
              </w:rPr>
              <w:t>30</w:t>
            </w:r>
          </w:p>
        </w:tc>
      </w:tr>
      <w:tr w:rsidR="001B0985" w14:paraId="54C65C13" w14:textId="77777777" w:rsidTr="00787C03">
        <w:tc>
          <w:tcPr>
            <w:tcW w:w="6230" w:type="dxa"/>
          </w:tcPr>
          <w:p w14:paraId="12B38FB5" w14:textId="77777777" w:rsidR="001B0985" w:rsidRDefault="001B0985" w:rsidP="00787C03">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787C03">
            <w:pPr>
              <w:pStyle w:val="Times120"/>
              <w:widowControl w:val="0"/>
              <w:spacing w:after="120"/>
              <w:ind w:firstLine="0"/>
              <w:rPr>
                <w:szCs w:val="24"/>
              </w:rPr>
            </w:pPr>
            <w:r>
              <w:rPr>
                <w:szCs w:val="24"/>
              </w:rPr>
              <w:t>20</w:t>
            </w:r>
          </w:p>
        </w:tc>
      </w:tr>
      <w:tr w:rsidR="001B0985" w14:paraId="2743B5FD" w14:textId="77777777" w:rsidTr="00787C03">
        <w:tc>
          <w:tcPr>
            <w:tcW w:w="6230" w:type="dxa"/>
          </w:tcPr>
          <w:p w14:paraId="58C73358" w14:textId="77777777" w:rsidR="001B0985" w:rsidRDefault="001B0985" w:rsidP="00787C03">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787C03">
            <w:pPr>
              <w:pStyle w:val="Times120"/>
              <w:widowControl w:val="0"/>
              <w:spacing w:after="120"/>
              <w:ind w:firstLine="0"/>
              <w:rPr>
                <w:szCs w:val="24"/>
              </w:rPr>
            </w:pPr>
            <w:r>
              <w:rPr>
                <w:szCs w:val="24"/>
              </w:rPr>
              <w:t>10</w:t>
            </w:r>
          </w:p>
        </w:tc>
      </w:tr>
      <w:tr w:rsidR="001B0985" w14:paraId="3144D253" w14:textId="77777777" w:rsidTr="00787C03">
        <w:tc>
          <w:tcPr>
            <w:tcW w:w="6230" w:type="dxa"/>
          </w:tcPr>
          <w:p w14:paraId="6BA96D12" w14:textId="77777777" w:rsidR="001B0985" w:rsidRPr="00BD4749" w:rsidRDefault="001B0985" w:rsidP="00787C03">
            <w:pPr>
              <w:pStyle w:val="Times120"/>
              <w:widowControl w:val="0"/>
              <w:spacing w:after="120"/>
              <w:rPr>
                <w:szCs w:val="24"/>
              </w:rPr>
            </w:pPr>
            <w:r w:rsidRPr="00BD4749">
              <w:rPr>
                <w:szCs w:val="24"/>
              </w:rPr>
              <w:t xml:space="preserve">закупка, </w:t>
            </w:r>
            <w:proofErr w:type="gramStart"/>
            <w:r w:rsidRPr="00BD4749">
              <w:rPr>
                <w:szCs w:val="24"/>
              </w:rPr>
              <w:t>участниками</w:t>
            </w:r>
            <w:proofErr w:type="gramEnd"/>
            <w:r w:rsidRPr="00BD4749">
              <w:rPr>
                <w:szCs w:val="24"/>
              </w:rPr>
              <w:t xml:space="preserve"> которых могут быть только субъекты малого и среднего предпринимательства (согласно </w:t>
            </w:r>
            <w:proofErr w:type="spellStart"/>
            <w:r w:rsidRPr="00BD4749">
              <w:rPr>
                <w:szCs w:val="24"/>
              </w:rPr>
              <w:t>пп</w:t>
            </w:r>
            <w:proofErr w:type="spellEnd"/>
            <w:r w:rsidRPr="00BD4749">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787C03">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правильность оформления Заявки и их соответствие требованиям настоящей </w:t>
      </w:r>
      <w:r w:rsidRPr="00BD4749">
        <w:rPr>
          <w:szCs w:val="24"/>
        </w:rPr>
        <w:t>Документации по запросу предложений по существу;</w:t>
      </w:r>
    </w:p>
    <w:p w14:paraId="2D6537D5"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BD4749">
        <w:rPr>
          <w:szCs w:val="24"/>
        </w:rPr>
        <w:fldChar w:fldCharType="begin"/>
      </w:r>
      <w:r w:rsidRPr="00BD4749">
        <w:rPr>
          <w:szCs w:val="24"/>
        </w:rPr>
        <w:instrText xml:space="preserve"> REF _Ref429414640 \n \h  \* MERGEFORMAT </w:instrText>
      </w:r>
      <w:r w:rsidRPr="00BD4749">
        <w:rPr>
          <w:szCs w:val="24"/>
        </w:rPr>
      </w:r>
      <w:r w:rsidRPr="00BD4749">
        <w:rPr>
          <w:szCs w:val="24"/>
        </w:rPr>
        <w:fldChar w:fldCharType="separate"/>
      </w:r>
      <w:r w:rsidR="00497A55" w:rsidRPr="00BD4749">
        <w:rPr>
          <w:szCs w:val="24"/>
        </w:rPr>
        <w:t>2.3.7</w:t>
      </w:r>
      <w:r w:rsidRPr="00BD4749">
        <w:rPr>
          <w:szCs w:val="24"/>
        </w:rPr>
        <w:fldChar w:fldCharType="end"/>
      </w:r>
      <w:r w:rsidRPr="00BD4749">
        <w:rPr>
          <w:szCs w:val="24"/>
        </w:rPr>
        <w:t>) начальной (максимальной) цены Договора (цены лота).</w:t>
      </w:r>
    </w:p>
    <w:p w14:paraId="0584C336" w14:textId="0CF657C0" w:rsidR="007A1F3E" w:rsidRPr="00BD4749" w:rsidRDefault="007A1F3E" w:rsidP="00C53E73">
      <w:pPr>
        <w:pStyle w:val="4-"/>
        <w:numPr>
          <w:ilvl w:val="3"/>
          <w:numId w:val="45"/>
        </w:numPr>
        <w:tabs>
          <w:tab w:val="left" w:pos="1418"/>
        </w:tabs>
        <w:spacing w:line="276" w:lineRule="auto"/>
        <w:ind w:left="0" w:firstLine="709"/>
        <w:rPr>
          <w:szCs w:val="24"/>
        </w:rPr>
      </w:pPr>
      <w:bookmarkStart w:id="200" w:name="_Ref55304419"/>
      <w:r w:rsidRPr="00BD4749">
        <w:rPr>
          <w:szCs w:val="24"/>
        </w:rPr>
        <w:t xml:space="preserve"> В рамках отборочной стадии, при отсутствии, либо недостаточности в </w:t>
      </w:r>
      <w:r w:rsidR="0030245D" w:rsidRPr="00BD4749">
        <w:rPr>
          <w:szCs w:val="24"/>
        </w:rPr>
        <w:t>заявке</w:t>
      </w:r>
      <w:r w:rsidRPr="00BD4749">
        <w:rPr>
          <w:szCs w:val="24"/>
        </w:rPr>
        <w:t xml:space="preserve"> какой-либо информации или каких-либо документов, либо наличия замечаний к </w:t>
      </w:r>
      <w:r w:rsidR="0030245D" w:rsidRPr="00BD4749">
        <w:rPr>
          <w:szCs w:val="24"/>
        </w:rPr>
        <w:t>заявке</w:t>
      </w:r>
      <w:r w:rsidRPr="00BD4749">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BD4749">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BD4749" w:rsidRDefault="007A1F3E" w:rsidP="00C53E73">
      <w:pPr>
        <w:pStyle w:val="4-"/>
        <w:numPr>
          <w:ilvl w:val="3"/>
          <w:numId w:val="45"/>
        </w:numPr>
        <w:tabs>
          <w:tab w:val="left" w:pos="1418"/>
        </w:tabs>
        <w:spacing w:line="276" w:lineRule="auto"/>
        <w:ind w:left="0" w:firstLine="709"/>
        <w:rPr>
          <w:szCs w:val="24"/>
        </w:rPr>
      </w:pPr>
      <w:bookmarkStart w:id="201" w:name="_Ref55307002"/>
      <w:r w:rsidRPr="00BD4749">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BD4749">
        <w:rPr>
          <w:szCs w:val="24"/>
        </w:rPr>
        <w:t>т.ч</w:t>
      </w:r>
      <w:proofErr w:type="spellEnd"/>
      <w:r w:rsidRPr="00BD4749">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BD4749" w:rsidRDefault="00030923" w:rsidP="00C53E73">
      <w:pPr>
        <w:pStyle w:val="6-"/>
        <w:numPr>
          <w:ilvl w:val="5"/>
          <w:numId w:val="45"/>
        </w:numPr>
        <w:tabs>
          <w:tab w:val="left" w:pos="1418"/>
        </w:tabs>
        <w:spacing w:line="276" w:lineRule="auto"/>
        <w:ind w:left="0" w:firstLine="709"/>
        <w:rPr>
          <w:szCs w:val="24"/>
        </w:rPr>
      </w:pPr>
      <w:r w:rsidRPr="00BD4749">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BD4749">
        <w:t xml:space="preserve"> </w:t>
      </w:r>
      <w:r w:rsidRPr="00BD4749">
        <w:rPr>
          <w:szCs w:val="24"/>
        </w:rPr>
        <w:t xml:space="preserve">в </w:t>
      </w:r>
      <w:proofErr w:type="spellStart"/>
      <w:r w:rsidRPr="00BD4749">
        <w:rPr>
          <w:szCs w:val="24"/>
        </w:rPr>
        <w:t>т.ч</w:t>
      </w:r>
      <w:proofErr w:type="spellEnd"/>
      <w:r w:rsidRPr="00BD4749">
        <w:rPr>
          <w:szCs w:val="24"/>
        </w:rPr>
        <w:t>. содержат недостоверные сведения о стране происхождения товара, указанного в Заявке</w:t>
      </w:r>
      <w:r w:rsidR="007A1F3E" w:rsidRPr="00BD4749">
        <w:rPr>
          <w:szCs w:val="24"/>
        </w:rPr>
        <w:t>;</w:t>
      </w:r>
    </w:p>
    <w:p w14:paraId="4F225844"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BD4749"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BD4749">
        <w:rPr>
          <w:b/>
          <w:szCs w:val="24"/>
        </w:rPr>
        <w:t>Оценочная стадия</w:t>
      </w:r>
      <w:bookmarkEnd w:id="202"/>
      <w:bookmarkEnd w:id="203"/>
      <w:bookmarkEnd w:id="204"/>
      <w:bookmarkEnd w:id="205"/>
    </w:p>
    <w:p w14:paraId="36FACAF6" w14:textId="0E5DEA46" w:rsidR="00560BD2" w:rsidRPr="00BD4749" w:rsidRDefault="007A1F3E" w:rsidP="00C53E73">
      <w:pPr>
        <w:pStyle w:val="4-"/>
        <w:numPr>
          <w:ilvl w:val="3"/>
          <w:numId w:val="45"/>
        </w:numPr>
        <w:tabs>
          <w:tab w:val="left" w:pos="1418"/>
        </w:tabs>
        <w:spacing w:line="276" w:lineRule="auto"/>
        <w:ind w:left="0" w:firstLine="709"/>
        <w:rPr>
          <w:b/>
          <w:szCs w:val="24"/>
          <w:lang w:val="x-none"/>
        </w:rPr>
      </w:pPr>
      <w:r w:rsidRPr="00BD4749">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D4749">
        <w:rPr>
          <w:szCs w:val="24"/>
        </w:rPr>
        <w:t>следующего критерия: наименьшая стоимость заявки</w:t>
      </w:r>
      <w:r w:rsidR="00BD4749" w:rsidRPr="00BD4749">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Закупочная комиссия ранжирует Заявки Участников</w:t>
      </w:r>
      <w:r w:rsidRPr="00560BD2">
        <w:rPr>
          <w:szCs w:val="24"/>
        </w:rPr>
        <w:t xml:space="preserve">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A5832E9" w:rsidR="001B0985" w:rsidRPr="00BD4749"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BD4749">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BD4749">
        <w:rPr>
          <w:szCs w:val="24"/>
        </w:rPr>
        <w:t>-</w:t>
      </w:r>
      <w:r w:rsidR="003234A0" w:rsidRPr="00BD4749">
        <w:rPr>
          <w:bCs/>
          <w:sz w:val="22"/>
          <w:szCs w:val="24"/>
          <w:lang w:eastAsia="ar-SA"/>
        </w:rPr>
        <w:t xml:space="preserve"> </w:t>
      </w:r>
      <w:r w:rsidR="003234A0" w:rsidRPr="00BD4749">
        <w:rPr>
          <w:bCs/>
          <w:szCs w:val="24"/>
        </w:rPr>
        <w:t>не более 30 календарных дней</w:t>
      </w:r>
      <w:proofErr w:type="gramEnd"/>
      <w:r w:rsidR="003234A0" w:rsidRPr="00BD4749">
        <w:rPr>
          <w:bCs/>
          <w:szCs w:val="24"/>
        </w:rPr>
        <w:t xml:space="preserve"> со дня подписания заказчиком документа о приеме товара</w:t>
      </w:r>
      <w:r w:rsidR="00BD4749">
        <w:rPr>
          <w:bCs/>
          <w:szCs w:val="24"/>
        </w:rPr>
        <w:t xml:space="preserve"> </w:t>
      </w:r>
      <w:r w:rsidR="003234A0" w:rsidRPr="00BD4749">
        <w:rPr>
          <w:bCs/>
          <w:szCs w:val="24"/>
        </w:rPr>
        <w:t>(выполнении работы, оказания услуги) по договору</w:t>
      </w:r>
      <w:r w:rsidR="00BD4749" w:rsidRPr="00BD4749">
        <w:rPr>
          <w:bCs/>
          <w:szCs w:val="24"/>
        </w:rPr>
        <w:t xml:space="preserve"> </w:t>
      </w:r>
      <w:r w:rsidR="003234A0" w:rsidRPr="00BD4749">
        <w:rPr>
          <w:bCs/>
          <w:szCs w:val="24"/>
        </w:rPr>
        <w:t>(отдельному этапу договора)</w:t>
      </w:r>
      <w:r w:rsidR="00BD4749" w:rsidRPr="00BD4749">
        <w:rPr>
          <w:bCs/>
          <w:szCs w:val="24"/>
        </w:rPr>
        <w:t>.</w:t>
      </w:r>
    </w:p>
    <w:p w14:paraId="50F7079A" w14:textId="795FA0E0" w:rsidR="001B0985" w:rsidRPr="00BD4749" w:rsidRDefault="001B0985" w:rsidP="001B0985">
      <w:pPr>
        <w:pStyle w:val="3-"/>
        <w:numPr>
          <w:ilvl w:val="0"/>
          <w:numId w:val="0"/>
        </w:numPr>
        <w:tabs>
          <w:tab w:val="left" w:pos="1418"/>
        </w:tabs>
        <w:spacing w:before="0" w:after="0" w:line="276" w:lineRule="auto"/>
        <w:rPr>
          <w:szCs w:val="24"/>
        </w:rPr>
      </w:pPr>
      <w:r w:rsidRPr="00BD4749">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507B999F" w:rsidR="00D77B28" w:rsidRPr="00BD4749" w:rsidRDefault="00D77B28" w:rsidP="00BD4749">
      <w:pPr>
        <w:pStyle w:val="3-"/>
        <w:numPr>
          <w:ilvl w:val="2"/>
          <w:numId w:val="54"/>
        </w:numPr>
        <w:tabs>
          <w:tab w:val="left" w:pos="1418"/>
        </w:tabs>
        <w:spacing w:before="0" w:after="0" w:line="276" w:lineRule="auto"/>
        <w:ind w:left="0" w:firstLine="709"/>
        <w:rPr>
          <w:szCs w:val="24"/>
        </w:rPr>
      </w:pPr>
      <w:r w:rsidRPr="00BD4749">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D4749" w:rsidRPr="00BD4749">
        <w:rPr>
          <w:b/>
        </w:rPr>
        <w:t>1</w:t>
      </w:r>
      <w:r w:rsidR="00865160">
        <w:rPr>
          <w:b/>
        </w:rPr>
        <w:t>8</w:t>
      </w:r>
      <w:r w:rsidRPr="00BD4749">
        <w:rPr>
          <w:b/>
        </w:rPr>
        <w:t xml:space="preserve"> </w:t>
      </w:r>
      <w:r w:rsidR="00BD4749">
        <w:rPr>
          <w:b/>
        </w:rPr>
        <w:t>декабря</w:t>
      </w:r>
      <w:r w:rsidRPr="00BD4749">
        <w:rPr>
          <w:b/>
        </w:rPr>
        <w:t xml:space="preserve"> 2017 г. 1</w:t>
      </w:r>
      <w:r w:rsidR="00865160">
        <w:rPr>
          <w:b/>
        </w:rPr>
        <w:t>6</w:t>
      </w:r>
      <w:r w:rsidRPr="00BD4749">
        <w:rPr>
          <w:b/>
        </w:rPr>
        <w:t>:00</w:t>
      </w:r>
      <w:r w:rsidRPr="00BD4749">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787C0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787C0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787C03">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787C0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787C0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787C0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787C0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787C0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787C0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787C0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787C0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787C0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787C0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787C0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787C03">
            <w:pPr>
              <w:widowControl w:val="0"/>
              <w:spacing w:line="240" w:lineRule="auto"/>
              <w:jc w:val="center"/>
              <w:rPr>
                <w:b/>
              </w:rPr>
            </w:pPr>
          </w:p>
        </w:tc>
      </w:tr>
      <w:tr w:rsidR="00FB52FE" w:rsidRPr="004E38BC" w14:paraId="44B87C8F"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787C0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787C0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787C0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787C0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787C0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787C0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787C0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787C0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787C0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787C0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787C0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787C03">
            <w:pPr>
              <w:pStyle w:val="aff2"/>
              <w:widowControl w:val="0"/>
              <w:spacing w:before="0" w:after="0"/>
              <w:ind w:left="0" w:right="0"/>
              <w:jc w:val="both"/>
              <w:rPr>
                <w:bCs w:val="0"/>
                <w:szCs w:val="24"/>
                <w:lang w:eastAsia="en-US"/>
              </w:rPr>
            </w:pPr>
          </w:p>
        </w:tc>
      </w:tr>
      <w:tr w:rsidR="00FB52FE" w:rsidRPr="004E38BC" w14:paraId="58C2C49D"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787C0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787C0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787C0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787C0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787C0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787C0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787C03">
            <w:pPr>
              <w:pStyle w:val="aff2"/>
              <w:widowControl w:val="0"/>
              <w:spacing w:before="0" w:after="0"/>
              <w:jc w:val="both"/>
              <w:rPr>
                <w:szCs w:val="24"/>
                <w:lang w:eastAsia="en-US"/>
              </w:rPr>
            </w:pPr>
          </w:p>
        </w:tc>
      </w:tr>
      <w:tr w:rsidR="00FB52FE" w:rsidRPr="004E38BC" w14:paraId="0F507764"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787C0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787C0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787C0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787C0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787C0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787C0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787C03">
            <w:pPr>
              <w:pStyle w:val="aff2"/>
              <w:widowControl w:val="0"/>
              <w:spacing w:before="0" w:after="0"/>
              <w:jc w:val="both"/>
              <w:rPr>
                <w:szCs w:val="24"/>
                <w:lang w:eastAsia="en-US"/>
              </w:rPr>
            </w:pPr>
          </w:p>
        </w:tc>
      </w:tr>
      <w:tr w:rsidR="00FB52FE" w:rsidRPr="004E38BC" w14:paraId="041680C6"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787C0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787C03">
            <w:pPr>
              <w:pStyle w:val="aff2"/>
              <w:widowControl w:val="0"/>
              <w:spacing w:before="0" w:after="0"/>
              <w:rPr>
                <w:szCs w:val="24"/>
              </w:rPr>
            </w:pPr>
            <w:r w:rsidRPr="00C47ED3">
              <w:rPr>
                <w:szCs w:val="24"/>
              </w:rPr>
              <w:t>ИТОГО за год,</w:t>
            </w:r>
          </w:p>
          <w:p w14:paraId="3BBEA885" w14:textId="77777777" w:rsidR="00FB52FE" w:rsidRPr="004D0F20" w:rsidRDefault="00FB52FE" w:rsidP="00787C0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787C0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787C03">
            <w:pPr>
              <w:pStyle w:val="aff2"/>
              <w:widowControl w:val="0"/>
              <w:spacing w:before="0" w:after="0"/>
              <w:jc w:val="both"/>
              <w:rPr>
                <w:szCs w:val="24"/>
                <w:lang w:eastAsia="en-US"/>
              </w:rPr>
            </w:pPr>
          </w:p>
        </w:tc>
      </w:tr>
      <w:tr w:rsidR="00FB52FE" w:rsidRPr="004E38BC" w14:paraId="61FDE954" w14:textId="77777777" w:rsidTr="00787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787C03">
            <w:pPr>
              <w:widowControl w:val="0"/>
              <w:spacing w:line="240" w:lineRule="auto"/>
              <w:rPr>
                <w:color w:val="000000"/>
              </w:rPr>
            </w:pPr>
          </w:p>
        </w:tc>
        <w:tc>
          <w:tcPr>
            <w:tcW w:w="579" w:type="pct"/>
          </w:tcPr>
          <w:p w14:paraId="132A8876" w14:textId="77777777" w:rsidR="00FB52FE" w:rsidRPr="004D0F20" w:rsidRDefault="00FB52FE" w:rsidP="00787C0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787C03">
            <w:pPr>
              <w:widowControl w:val="0"/>
              <w:spacing w:line="240" w:lineRule="auto"/>
              <w:rPr>
                <w:color w:val="000000"/>
              </w:rPr>
            </w:pPr>
          </w:p>
        </w:tc>
      </w:tr>
      <w:tr w:rsidR="00FB52FE" w:rsidRPr="004E38BC" w14:paraId="1C9968AB" w14:textId="77777777" w:rsidTr="00787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787C0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787C0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787C0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FB172" w14:textId="77777777" w:rsidR="007A57AB" w:rsidRDefault="007A57AB">
      <w:pPr>
        <w:spacing w:line="240" w:lineRule="auto"/>
      </w:pPr>
      <w:r>
        <w:separator/>
      </w:r>
    </w:p>
  </w:endnote>
  <w:endnote w:type="continuationSeparator" w:id="0">
    <w:p w14:paraId="562AFBE0" w14:textId="77777777" w:rsidR="007A57AB" w:rsidRDefault="007A57AB">
      <w:pPr>
        <w:spacing w:line="240" w:lineRule="auto"/>
      </w:pPr>
      <w:r>
        <w:continuationSeparator/>
      </w:r>
    </w:p>
  </w:endnote>
  <w:endnote w:type="continuationNotice" w:id="1">
    <w:p w14:paraId="07383DC7" w14:textId="77777777" w:rsidR="007A57AB" w:rsidRDefault="007A57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787C03" w:rsidRDefault="00787C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787C03" w:rsidRPr="00FA0376" w:rsidRDefault="00787C0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B1DC0">
      <w:rPr>
        <w:noProof/>
        <w:sz w:val="16"/>
        <w:szCs w:val="16"/>
        <w:lang w:eastAsia="ru-RU"/>
      </w:rPr>
      <w:t>11</w:t>
    </w:r>
    <w:r w:rsidRPr="00FA0376">
      <w:rPr>
        <w:sz w:val="16"/>
        <w:szCs w:val="16"/>
        <w:lang w:eastAsia="ru-RU"/>
      </w:rPr>
      <w:fldChar w:fldCharType="end"/>
    </w:r>
  </w:p>
  <w:p w14:paraId="3B08FB40" w14:textId="4C59AEDB" w:rsidR="00787C03" w:rsidRPr="00865160" w:rsidRDefault="00787C03" w:rsidP="00787C03">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865160" w:rsidRPr="00865160">
      <w:rPr>
        <w:sz w:val="18"/>
        <w:szCs w:val="18"/>
      </w:rPr>
      <w:t>право заключения договора на оказание услуг по проведению периодического медицинского осмотра персонала филиала ПАО «МРСК Юга» - «Ростовэнерго»</w:t>
    </w:r>
  </w:p>
  <w:p w14:paraId="629B92FA" w14:textId="77777777" w:rsidR="00787C03" w:rsidRPr="008B416A" w:rsidRDefault="00787C03"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787C03" w:rsidRDefault="00787C0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787C03" w:rsidRDefault="00787C03"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787C03" w:rsidRDefault="00787C03"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787C03" w:rsidRPr="00C107B8" w:rsidRDefault="00787C03"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787C03" w:rsidRDefault="00787C03"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787C03" w:rsidRPr="00C107B8" w:rsidRDefault="00787C03"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1F19F" w14:textId="77777777" w:rsidR="007A57AB" w:rsidRDefault="007A57AB">
      <w:pPr>
        <w:spacing w:line="240" w:lineRule="auto"/>
      </w:pPr>
      <w:r>
        <w:separator/>
      </w:r>
    </w:p>
  </w:footnote>
  <w:footnote w:type="continuationSeparator" w:id="0">
    <w:p w14:paraId="5EC7666E" w14:textId="77777777" w:rsidR="007A57AB" w:rsidRDefault="007A57AB">
      <w:pPr>
        <w:spacing w:line="240" w:lineRule="auto"/>
      </w:pPr>
      <w:r>
        <w:continuationSeparator/>
      </w:r>
    </w:p>
  </w:footnote>
  <w:footnote w:type="continuationNotice" w:id="1">
    <w:p w14:paraId="0F564736" w14:textId="77777777" w:rsidR="007A57AB" w:rsidRDefault="007A57A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787C03" w:rsidRDefault="00787C0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787C03" w:rsidRDefault="00787C03"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787C03" w:rsidRDefault="00787C03">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787C03" w:rsidRDefault="00787C0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787C03" w:rsidRDefault="00787C03"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787C03" w:rsidRDefault="00787C03">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787C03" w:rsidRDefault="00787C03"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787C03" w:rsidRDefault="00787C03">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787C03" w:rsidRDefault="00787C03">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787C03" w:rsidRDefault="00787C03"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1DC0"/>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87C03"/>
    <w:rsid w:val="007908F1"/>
    <w:rsid w:val="00790920"/>
    <w:rsid w:val="00792250"/>
    <w:rsid w:val="0079281A"/>
    <w:rsid w:val="00793E97"/>
    <w:rsid w:val="00794C32"/>
    <w:rsid w:val="007951CD"/>
    <w:rsid w:val="00795364"/>
    <w:rsid w:val="007955FD"/>
    <w:rsid w:val="007A0938"/>
    <w:rsid w:val="007A1F3E"/>
    <w:rsid w:val="007A3DFF"/>
    <w:rsid w:val="007A439E"/>
    <w:rsid w:val="007A57AB"/>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3968"/>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16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4749"/>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4D8F"/>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5C91C-BFDF-4386-9832-F3051FBC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60</Pages>
  <Words>20637</Words>
  <Characters>117633</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137995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82</cp:revision>
  <cp:lastPrinted>2016-09-14T10:14:00Z</cp:lastPrinted>
  <dcterms:created xsi:type="dcterms:W3CDTF">2016-07-15T04:13:00Z</dcterms:created>
  <dcterms:modified xsi:type="dcterms:W3CDTF">2017-10-05T10:42:00Z</dcterms:modified>
</cp:coreProperties>
</file>